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765C54" w14:textId="77777777" w:rsidR="00812C0C" w:rsidRPr="00404714" w:rsidRDefault="00812C0C" w:rsidP="00DA421A">
      <w:pPr>
        <w:tabs>
          <w:tab w:val="left" w:pos="900"/>
        </w:tabs>
        <w:suppressAutoHyphens w:val="0"/>
        <w:spacing w:before="120"/>
        <w:ind w:right="-24"/>
        <w:jc w:val="right"/>
        <w:rPr>
          <w:rFonts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  <w:t xml:space="preserve">        </w:t>
      </w:r>
      <w:bookmarkStart w:id="0" w:name="_Hlk224641759"/>
      <w:r w:rsidRPr="00445BD1">
        <w:rPr>
          <w:rFonts w:cs="Calibri"/>
          <w:i/>
          <w:sz w:val="22"/>
          <w:szCs w:val="22"/>
        </w:rPr>
        <w:t xml:space="preserve">Zał. </w:t>
      </w:r>
      <w:r w:rsidR="00177B03">
        <w:rPr>
          <w:rFonts w:cs="Calibri"/>
          <w:i/>
          <w:sz w:val="22"/>
          <w:szCs w:val="22"/>
        </w:rPr>
        <w:t>n</w:t>
      </w:r>
      <w:r>
        <w:rPr>
          <w:rFonts w:cs="Calibri"/>
          <w:i/>
          <w:sz w:val="22"/>
          <w:szCs w:val="22"/>
        </w:rPr>
        <w:t xml:space="preserve">r </w:t>
      </w:r>
      <w:r w:rsidR="00E41EEC">
        <w:rPr>
          <w:rFonts w:cs="Calibri"/>
          <w:i/>
          <w:sz w:val="22"/>
          <w:szCs w:val="22"/>
        </w:rPr>
        <w:t>4 Oświadczenie o niepodleganiu wykluczeniu</w:t>
      </w:r>
      <w:bookmarkEnd w:id="0"/>
    </w:p>
    <w:p w14:paraId="38C0DDA2" w14:textId="77777777" w:rsidR="00295983" w:rsidRPr="008C1C13" w:rsidRDefault="00295983" w:rsidP="00295983">
      <w:pPr>
        <w:rPr>
          <w:sz w:val="24"/>
          <w:szCs w:val="24"/>
        </w:rPr>
      </w:pPr>
    </w:p>
    <w:p w14:paraId="5A035589" w14:textId="77777777" w:rsidR="00295983" w:rsidRPr="008C1C13" w:rsidRDefault="00812C0C" w:rsidP="00295983">
      <w:pPr>
        <w:rPr>
          <w:rFonts w:eastAsia="Times New Roman" w:cs="Times New Roman"/>
          <w:b/>
          <w:bCs/>
          <w:color w:val="333333"/>
          <w:sz w:val="24"/>
          <w:szCs w:val="24"/>
          <w:lang w:eastAsia="pl-PL" w:bidi="ar-SA"/>
        </w:rPr>
      </w:pPr>
      <w:r w:rsidRPr="008C1C13">
        <w:rPr>
          <w:b/>
          <w:bCs/>
          <w:sz w:val="24"/>
          <w:szCs w:val="24"/>
        </w:rPr>
        <w:t xml:space="preserve">Znak sprawy: </w:t>
      </w:r>
      <w:bookmarkStart w:id="1" w:name="_Hlk224641652"/>
      <w:r w:rsidR="00295983" w:rsidRPr="008C1C13">
        <w:rPr>
          <w:b/>
          <w:bCs/>
          <w:color w:val="333333"/>
          <w:sz w:val="24"/>
          <w:szCs w:val="24"/>
        </w:rPr>
        <w:t>ACZ.251.697.2026</w:t>
      </w:r>
      <w:bookmarkEnd w:id="1"/>
    </w:p>
    <w:p w14:paraId="4CF53FC3" w14:textId="77777777" w:rsidR="00812C0C" w:rsidRDefault="00812C0C" w:rsidP="00812C0C">
      <w:pPr>
        <w:spacing w:before="120"/>
        <w:rPr>
          <w:rFonts w:cs="Calibri"/>
          <w:b/>
          <w:color w:val="000000"/>
          <w:sz w:val="24"/>
          <w:szCs w:val="24"/>
          <w:lang w:eastAsia="en-US"/>
        </w:rPr>
      </w:pPr>
    </w:p>
    <w:p w14:paraId="779BF141" w14:textId="77777777" w:rsidR="00A9468F" w:rsidRPr="00E219F8" w:rsidRDefault="00A9468F" w:rsidP="00812C0C">
      <w:pPr>
        <w:spacing w:before="120"/>
        <w:rPr>
          <w:rFonts w:cs="Calibri"/>
          <w:b/>
          <w:color w:val="000000"/>
          <w:sz w:val="24"/>
          <w:szCs w:val="24"/>
          <w:lang w:eastAsia="en-US"/>
        </w:rPr>
      </w:pPr>
    </w:p>
    <w:p w14:paraId="34834D84" w14:textId="77777777" w:rsidR="00177B03" w:rsidRPr="00177B03" w:rsidRDefault="00177B03" w:rsidP="00177B03">
      <w:pPr>
        <w:ind w:left="4248" w:firstLine="708"/>
        <w:rPr>
          <w:rFonts w:eastAsia="Book Antiqua" w:cs="Calibri"/>
          <w:b/>
          <w:bCs/>
          <w:i/>
          <w:iCs/>
        </w:rPr>
      </w:pPr>
    </w:p>
    <w:p w14:paraId="2C418105" w14:textId="77777777" w:rsidR="00177B03" w:rsidRPr="00E41EEC" w:rsidRDefault="00177B03" w:rsidP="00177B03">
      <w:pPr>
        <w:rPr>
          <w:rFonts w:eastAsia="Book Antiqua" w:cs="Calibri"/>
          <w:i/>
          <w:iCs/>
          <w:sz w:val="24"/>
          <w:szCs w:val="24"/>
        </w:rPr>
      </w:pPr>
      <w:r w:rsidRPr="00E41EEC">
        <w:rPr>
          <w:rFonts w:eastAsia="Book Antiqua" w:cs="Calibri"/>
          <w:i/>
          <w:iCs/>
          <w:sz w:val="24"/>
          <w:szCs w:val="24"/>
        </w:rPr>
        <w:t xml:space="preserve">              </w:t>
      </w:r>
    </w:p>
    <w:p w14:paraId="67FF5BE7" w14:textId="77777777" w:rsidR="00177B03" w:rsidRPr="00E41EEC" w:rsidRDefault="00177B03" w:rsidP="00177B03">
      <w:pPr>
        <w:spacing w:line="360" w:lineRule="auto"/>
        <w:jc w:val="both"/>
        <w:rPr>
          <w:rFonts w:cs="Calibri"/>
          <w:sz w:val="24"/>
          <w:szCs w:val="24"/>
        </w:rPr>
      </w:pPr>
      <w:r w:rsidRPr="00E41EEC">
        <w:rPr>
          <w:rFonts w:cs="Calibri"/>
          <w:sz w:val="24"/>
          <w:szCs w:val="24"/>
        </w:rPr>
        <w:t>Nazwa Wykonawcy:</w:t>
      </w:r>
    </w:p>
    <w:p w14:paraId="4A75AADF" w14:textId="77777777" w:rsidR="00177B03" w:rsidRPr="00E41EEC" w:rsidRDefault="00177B03" w:rsidP="00177B03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  <w:r w:rsidRPr="00E41EEC">
        <w:rPr>
          <w:rFonts w:cs="Calibri"/>
          <w:b/>
          <w:bCs/>
          <w:sz w:val="24"/>
          <w:szCs w:val="24"/>
        </w:rPr>
        <w:t>………………………………………………..</w:t>
      </w:r>
    </w:p>
    <w:p w14:paraId="1F2913D1" w14:textId="77777777" w:rsidR="00177B03" w:rsidRPr="00E41EEC" w:rsidRDefault="00177B03" w:rsidP="00177B03">
      <w:pPr>
        <w:spacing w:line="360" w:lineRule="auto"/>
        <w:jc w:val="both"/>
        <w:rPr>
          <w:rFonts w:cs="Calibri"/>
          <w:sz w:val="24"/>
          <w:szCs w:val="24"/>
        </w:rPr>
      </w:pPr>
      <w:r w:rsidRPr="00E41EEC">
        <w:rPr>
          <w:rFonts w:cs="Calibri"/>
          <w:sz w:val="24"/>
          <w:szCs w:val="24"/>
        </w:rPr>
        <w:t>Adres:</w:t>
      </w:r>
    </w:p>
    <w:p w14:paraId="05E9F47F" w14:textId="77777777" w:rsidR="00177B03" w:rsidRPr="00E41EEC" w:rsidRDefault="00177B03" w:rsidP="00177B03">
      <w:pPr>
        <w:spacing w:line="360" w:lineRule="auto"/>
        <w:jc w:val="both"/>
        <w:rPr>
          <w:rFonts w:cs="Calibri"/>
          <w:sz w:val="24"/>
          <w:szCs w:val="24"/>
        </w:rPr>
      </w:pPr>
      <w:r w:rsidRPr="00E41EEC">
        <w:rPr>
          <w:rFonts w:cs="Calibri"/>
          <w:sz w:val="24"/>
          <w:szCs w:val="24"/>
        </w:rPr>
        <w:t>………………………………………………</w:t>
      </w:r>
      <w:r w:rsidR="00E41EEC">
        <w:rPr>
          <w:rFonts w:cs="Calibri"/>
          <w:sz w:val="24"/>
          <w:szCs w:val="24"/>
        </w:rPr>
        <w:t>.</w:t>
      </w:r>
      <w:r w:rsidRPr="00E41EEC">
        <w:rPr>
          <w:rFonts w:cs="Calibri"/>
          <w:sz w:val="24"/>
          <w:szCs w:val="24"/>
        </w:rPr>
        <w:t>…</w:t>
      </w:r>
    </w:p>
    <w:p w14:paraId="7B556F1F" w14:textId="77777777" w:rsidR="00177B03" w:rsidRPr="00E41EEC" w:rsidRDefault="00177B03" w:rsidP="00177B03">
      <w:pPr>
        <w:spacing w:line="360" w:lineRule="auto"/>
        <w:jc w:val="both"/>
        <w:rPr>
          <w:rFonts w:cs="Calibri"/>
          <w:sz w:val="24"/>
          <w:szCs w:val="24"/>
        </w:rPr>
      </w:pPr>
      <w:r w:rsidRPr="00E41EEC">
        <w:rPr>
          <w:rFonts w:cs="Calibri"/>
          <w:sz w:val="24"/>
          <w:szCs w:val="24"/>
        </w:rPr>
        <w:t>Tel: …………………………</w:t>
      </w:r>
      <w:r w:rsidR="00E41EEC">
        <w:rPr>
          <w:rFonts w:cs="Calibri"/>
          <w:sz w:val="24"/>
          <w:szCs w:val="24"/>
        </w:rPr>
        <w:t>.</w:t>
      </w:r>
      <w:r w:rsidRPr="00E41EEC">
        <w:rPr>
          <w:rFonts w:cs="Calibri"/>
          <w:sz w:val="24"/>
          <w:szCs w:val="24"/>
        </w:rPr>
        <w:t>……………….</w:t>
      </w:r>
    </w:p>
    <w:p w14:paraId="1794E0F0" w14:textId="77777777" w:rsidR="00177B03" w:rsidRPr="00E41EEC" w:rsidRDefault="00177B03" w:rsidP="00177B03">
      <w:pPr>
        <w:rPr>
          <w:rFonts w:eastAsia="Book Antiqua" w:cs="Calibri"/>
          <w:i/>
          <w:iCs/>
          <w:sz w:val="24"/>
          <w:szCs w:val="24"/>
        </w:rPr>
      </w:pPr>
    </w:p>
    <w:p w14:paraId="45862796" w14:textId="77777777" w:rsidR="00177B03" w:rsidRPr="00E41EEC" w:rsidRDefault="00177B03" w:rsidP="00177B03">
      <w:pPr>
        <w:tabs>
          <w:tab w:val="left" w:pos="0"/>
        </w:tabs>
        <w:jc w:val="both"/>
        <w:rPr>
          <w:rFonts w:eastAsia="SimSun" w:cs="Calibri"/>
          <w:b/>
          <w:i/>
          <w:spacing w:val="-8"/>
          <w:kern w:val="2"/>
          <w:sz w:val="24"/>
          <w:szCs w:val="24"/>
          <w:lang w:eastAsia="fa-IR" w:bidi="fa-IR"/>
        </w:rPr>
      </w:pPr>
    </w:p>
    <w:p w14:paraId="46A97B83" w14:textId="77777777" w:rsidR="00177B03" w:rsidRPr="00E41EEC" w:rsidRDefault="00177B03" w:rsidP="00177B03">
      <w:pPr>
        <w:spacing w:after="160" w:line="256" w:lineRule="auto"/>
        <w:rPr>
          <w:rFonts w:cs="Calibri"/>
          <w:sz w:val="24"/>
          <w:szCs w:val="24"/>
        </w:rPr>
      </w:pPr>
    </w:p>
    <w:p w14:paraId="6EF41825" w14:textId="77777777" w:rsidR="00177B03" w:rsidRPr="00E41EEC" w:rsidRDefault="00177B03" w:rsidP="00177B03">
      <w:pPr>
        <w:jc w:val="center"/>
        <w:rPr>
          <w:rFonts w:cs="Calibri"/>
          <w:b/>
          <w:bCs/>
          <w:sz w:val="24"/>
          <w:szCs w:val="24"/>
        </w:rPr>
      </w:pPr>
      <w:r w:rsidRPr="00E41EEC">
        <w:rPr>
          <w:rFonts w:cs="Calibri"/>
          <w:b/>
          <w:bCs/>
          <w:sz w:val="24"/>
          <w:szCs w:val="24"/>
        </w:rPr>
        <w:t>OŚWIADCZENIE O NIEPODLEGANIU WYKLUCZENIU</w:t>
      </w:r>
    </w:p>
    <w:p w14:paraId="254F2F31" w14:textId="77777777" w:rsidR="00177B03" w:rsidRPr="00E41EEC" w:rsidRDefault="00177B03" w:rsidP="00177B03">
      <w:pPr>
        <w:jc w:val="center"/>
        <w:rPr>
          <w:rFonts w:cs="Calibri"/>
          <w:sz w:val="24"/>
          <w:szCs w:val="24"/>
        </w:rPr>
      </w:pPr>
    </w:p>
    <w:p w14:paraId="69D22611" w14:textId="77777777" w:rsidR="00177B03" w:rsidRPr="00E41EEC" w:rsidRDefault="00177B03" w:rsidP="00177B03">
      <w:pPr>
        <w:spacing w:line="360" w:lineRule="auto"/>
        <w:jc w:val="both"/>
        <w:rPr>
          <w:rFonts w:cs="Calibri"/>
          <w:sz w:val="24"/>
          <w:szCs w:val="24"/>
        </w:rPr>
      </w:pPr>
      <w:r w:rsidRPr="00E41EEC">
        <w:rPr>
          <w:rFonts w:cs="Calibri"/>
          <w:sz w:val="24"/>
          <w:szCs w:val="24"/>
        </w:rPr>
        <w:t>Oświadczam, że nie podlegam wykluczeniu z postępowania o udzielenie niniejszego zamówienia na podstawie art. 7 ust. 1 Ustawy z dnia 13 kwietnia 2022 r. o szczególnych rozwiązaniach w</w:t>
      </w:r>
      <w:r w:rsidR="00E41EEC">
        <w:rPr>
          <w:rFonts w:cs="Calibri"/>
          <w:sz w:val="24"/>
          <w:szCs w:val="24"/>
        </w:rPr>
        <w:t> </w:t>
      </w:r>
      <w:r w:rsidRPr="00E41EEC">
        <w:rPr>
          <w:rFonts w:cs="Calibri"/>
          <w:sz w:val="24"/>
          <w:szCs w:val="24"/>
        </w:rPr>
        <w:t>zakresie przeciwdziałania wspieraniu agresji na Ukrainę oraz służących ochronie bezpieczeństwa narodowego (t.j. Dz. U. z 2025 r., poz. 514, z późn. zm.).</w:t>
      </w:r>
    </w:p>
    <w:p w14:paraId="3E0B4E04" w14:textId="77777777" w:rsidR="00177B03" w:rsidRPr="00E41EEC" w:rsidRDefault="00177B03" w:rsidP="00177B03">
      <w:pPr>
        <w:jc w:val="both"/>
        <w:rPr>
          <w:sz w:val="24"/>
          <w:szCs w:val="24"/>
        </w:rPr>
      </w:pPr>
    </w:p>
    <w:p w14:paraId="52BCC240" w14:textId="77777777" w:rsidR="00177B03" w:rsidRPr="00E41EEC" w:rsidRDefault="00177B03" w:rsidP="00177B03">
      <w:pPr>
        <w:jc w:val="both"/>
        <w:rPr>
          <w:sz w:val="24"/>
          <w:szCs w:val="24"/>
        </w:rPr>
      </w:pPr>
    </w:p>
    <w:p w14:paraId="2E74E013" w14:textId="77777777" w:rsidR="00177B03" w:rsidRPr="00E41EEC" w:rsidRDefault="00177B03" w:rsidP="00177B03">
      <w:pPr>
        <w:jc w:val="both"/>
        <w:rPr>
          <w:i/>
          <w:iCs/>
          <w:sz w:val="24"/>
          <w:szCs w:val="24"/>
        </w:rPr>
      </w:pPr>
    </w:p>
    <w:p w14:paraId="54C5160A" w14:textId="77777777" w:rsidR="00177B03" w:rsidRPr="00E41EEC" w:rsidRDefault="00177B03" w:rsidP="00177B03">
      <w:pPr>
        <w:jc w:val="both"/>
        <w:rPr>
          <w:i/>
          <w:iCs/>
          <w:sz w:val="24"/>
          <w:szCs w:val="24"/>
        </w:rPr>
      </w:pPr>
    </w:p>
    <w:p w14:paraId="27EB4F02" w14:textId="77777777" w:rsidR="00177B03" w:rsidRPr="0036105A" w:rsidRDefault="00177B03" w:rsidP="00177B03">
      <w:pPr>
        <w:jc w:val="both"/>
        <w:rPr>
          <w:i/>
          <w:iCs/>
        </w:rPr>
      </w:pPr>
    </w:p>
    <w:p w14:paraId="0942BD3F" w14:textId="77777777" w:rsidR="00177B03" w:rsidRPr="0036105A" w:rsidRDefault="00177B03" w:rsidP="00E41EEC">
      <w:pPr>
        <w:ind w:left="5222" w:hanging="5506"/>
        <w:jc w:val="center"/>
      </w:pPr>
      <w:r>
        <w:t xml:space="preserve">…………………………..…..                                                      </w:t>
      </w:r>
      <w:r>
        <w:tab/>
        <w:t xml:space="preserve">       </w:t>
      </w:r>
      <w:r w:rsidRPr="0036105A">
        <w:t>..........................................................</w:t>
      </w:r>
    </w:p>
    <w:p w14:paraId="6062D23B" w14:textId="77777777" w:rsidR="00177B03" w:rsidRDefault="00177B03" w:rsidP="00E41EEC">
      <w:pPr>
        <w:ind w:left="4760" w:hanging="4816"/>
        <w:jc w:val="center"/>
        <w:rPr>
          <w:i/>
          <w:iCs/>
          <w:sz w:val="16"/>
          <w:szCs w:val="16"/>
        </w:rPr>
      </w:pPr>
      <w:r w:rsidRPr="00761A20">
        <w:rPr>
          <w:i/>
          <w:iCs/>
          <w:sz w:val="16"/>
          <w:szCs w:val="16"/>
        </w:rPr>
        <w:t>(miejscowość, data)</w:t>
      </w:r>
      <w:r w:rsidRPr="00761A20"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 w:rsidRPr="00761A20">
        <w:rPr>
          <w:i/>
          <w:iCs/>
          <w:sz w:val="16"/>
          <w:szCs w:val="16"/>
        </w:rPr>
        <w:t>(imię i nazwisko osoby uprawnionej do składania</w:t>
      </w:r>
    </w:p>
    <w:p w14:paraId="4A28120D" w14:textId="77777777" w:rsidR="00177B03" w:rsidRDefault="00177B03" w:rsidP="00E41EEC">
      <w:pPr>
        <w:ind w:left="5440" w:firstLine="340"/>
        <w:jc w:val="center"/>
      </w:pPr>
      <w:r w:rsidRPr="00761A20">
        <w:rPr>
          <w:i/>
          <w:iCs/>
          <w:sz w:val="16"/>
          <w:szCs w:val="16"/>
        </w:rPr>
        <w:t>oświadczeń woli w imieniu Wykonawcy</w:t>
      </w:r>
      <w:r>
        <w:rPr>
          <w:i/>
          <w:iCs/>
          <w:sz w:val="16"/>
          <w:szCs w:val="16"/>
        </w:rPr>
        <w:t>)</w:t>
      </w:r>
    </w:p>
    <w:p w14:paraId="7E4956C8" w14:textId="77777777" w:rsidR="00295983" w:rsidRDefault="00295983" w:rsidP="00E41EEC">
      <w:pPr>
        <w:spacing w:line="360" w:lineRule="auto"/>
        <w:ind w:left="5220" w:hanging="5504"/>
        <w:jc w:val="center"/>
        <w:rPr>
          <w:rFonts w:cs="Calibri"/>
          <w:sz w:val="22"/>
          <w:szCs w:val="22"/>
        </w:rPr>
      </w:pPr>
    </w:p>
    <w:sectPr w:rsidR="00295983" w:rsidSect="00E41EEC">
      <w:headerReference w:type="default" r:id="rId7"/>
      <w:footerReference w:type="default" r:id="rId8"/>
      <w:pgSz w:w="11906" w:h="16838"/>
      <w:pgMar w:top="224" w:right="1133" w:bottom="709" w:left="1417" w:header="135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912E" w14:textId="77777777" w:rsidR="00797C6E" w:rsidRDefault="00797C6E">
      <w:r>
        <w:separator/>
      </w:r>
    </w:p>
  </w:endnote>
  <w:endnote w:type="continuationSeparator" w:id="0">
    <w:p w14:paraId="50ABEDD4" w14:textId="77777777" w:rsidR="00797C6E" w:rsidRDefault="0079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2E18" w14:textId="77777777" w:rsidR="00DF78F6" w:rsidRPr="00863EDA" w:rsidRDefault="00DF78F6" w:rsidP="00DF78F6">
    <w:pPr>
      <w:suppressAutoHyphens w:val="0"/>
      <w:jc w:val="center"/>
      <w:rPr>
        <w:rFonts w:ascii="Times New Roman" w:eastAsia="Times New Roman" w:hAnsi="Times New Roman" w:cs="Times New Roman"/>
        <w:bCs/>
        <w:spacing w:val="22"/>
        <w:sz w:val="18"/>
        <w:szCs w:val="18"/>
        <w:lang w:eastAsia="pl-PL" w:bidi="ar-SA"/>
      </w:rPr>
    </w:pPr>
    <w:bookmarkStart w:id="3" w:name="OLE_LINK1"/>
    <w:bookmarkStart w:id="4" w:name="OLE_LINK2"/>
    <w:bookmarkStart w:id="5" w:name="OLE_LINK3"/>
    <w:bookmarkStart w:id="6" w:name="OLE_LINK4"/>
  </w:p>
  <w:bookmarkEnd w:id="3"/>
  <w:bookmarkEnd w:id="4"/>
  <w:bookmarkEnd w:id="5"/>
  <w:bookmarkEnd w:id="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F120" w14:textId="77777777" w:rsidR="00797C6E" w:rsidRDefault="00797C6E">
      <w:r>
        <w:separator/>
      </w:r>
    </w:p>
  </w:footnote>
  <w:footnote w:type="continuationSeparator" w:id="0">
    <w:p w14:paraId="6A913BB1" w14:textId="77777777" w:rsidR="00797C6E" w:rsidRDefault="0079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62B56" w14:textId="1AB03D32" w:rsidR="00DF78F6" w:rsidRDefault="003200D6" w:rsidP="00DF78F6">
    <w:pPr>
      <w:pStyle w:val="Nagwek"/>
    </w:pPr>
    <w:bookmarkStart w:id="2" w:name="_Hlk224641722"/>
    <w:r w:rsidRPr="005E4A9E">
      <w:rPr>
        <w:noProof/>
        <w:lang w:eastAsia="pl-PL" w:bidi="ar-SA"/>
      </w:rPr>
      <w:drawing>
        <wp:inline distT="0" distB="0" distL="0" distR="0" wp14:anchorId="50C72B22" wp14:editId="78D83D2F">
          <wp:extent cx="2505075" cy="733425"/>
          <wp:effectExtent l="0" t="0" r="0" b="0"/>
          <wp:docPr id="1" name="Obraz 25" descr="logo EN-01-1 czar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logo EN-01-1 czar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29596CB8" w14:textId="77777777" w:rsidR="00DF78F6" w:rsidRDefault="00DF78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727EAAC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Book Antiqua" w:hAnsi="Calibri" w:cs="Calibri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Book Antiqua" w:eastAsia="Book Antiqua" w:hAnsi="Book Antiqua" w:cs="Book Antiqua"/>
        <w:sz w:val="26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03"/>
    <w:multiLevelType w:val="multi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4F829D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Book Antiqua" w:hAnsi="Calibri" w:cs="Calibri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Letter"/>
      <w:lvlText w:val="%6)"/>
      <w:lvlJc w:val="left"/>
      <w:pPr>
        <w:tabs>
          <w:tab w:val="num" w:pos="3240"/>
        </w:tabs>
        <w:ind w:left="3240" w:hanging="360"/>
      </w:pPr>
    </w:lvl>
    <w:lvl w:ilvl="6">
      <w:start w:val="1"/>
      <w:numFmt w:val="lowerLetter"/>
      <w:lvlText w:val="%7)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360"/>
      </w:pPr>
    </w:lvl>
    <w:lvl w:ilvl="8">
      <w:start w:val="1"/>
      <w:numFmt w:val="lowerLetter"/>
      <w:lvlText w:val="%9)"/>
      <w:lvlJc w:val="left"/>
      <w:pPr>
        <w:tabs>
          <w:tab w:val="num" w:pos="4320"/>
        </w:tabs>
        <w:ind w:left="43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3"/>
    <w:multiLevelType w:val="multilevel"/>
    <w:tmpl w:val="D070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000000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02B6C91"/>
    <w:multiLevelType w:val="hybridMultilevel"/>
    <w:tmpl w:val="E03295E0"/>
    <w:lvl w:ilvl="0" w:tplc="FECEAA8C">
      <w:start w:val="1"/>
      <w:numFmt w:val="upperRoman"/>
      <w:lvlText w:val="%1."/>
      <w:lvlJc w:val="left"/>
      <w:pPr>
        <w:ind w:left="862" w:hanging="720"/>
      </w:pPr>
      <w:rPr>
        <w:rFonts w:ascii="Calibri" w:hAnsi="Calibri" w:cs="Calibri"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F96B00"/>
    <w:multiLevelType w:val="hybridMultilevel"/>
    <w:tmpl w:val="53BA87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C77A8F"/>
    <w:multiLevelType w:val="hybridMultilevel"/>
    <w:tmpl w:val="04080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01B5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8594F2A"/>
    <w:multiLevelType w:val="hybridMultilevel"/>
    <w:tmpl w:val="DAFEC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77301"/>
    <w:multiLevelType w:val="hybridMultilevel"/>
    <w:tmpl w:val="BA3E6464"/>
    <w:lvl w:ilvl="0" w:tplc="B34634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809A3"/>
    <w:multiLevelType w:val="multilevel"/>
    <w:tmpl w:val="9F6C8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8"/>
  </w:num>
  <w:num w:numId="17">
    <w:abstractNumId w:val="22"/>
  </w:num>
  <w:num w:numId="18">
    <w:abstractNumId w:val="13"/>
  </w:num>
  <w:num w:numId="19">
    <w:abstractNumId w:val="14"/>
  </w:num>
  <w:num w:numId="23">
    <w:abstractNumId w:val="16"/>
  </w:num>
  <w:num w:numId="24">
    <w:abstractNumId w:val="15"/>
  </w:num>
  <w:num w:numId="25">
    <w:abstractNumId w:val="2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81"/>
    <w:rsid w:val="00006B53"/>
    <w:rsid w:val="00054DA6"/>
    <w:rsid w:val="000826AE"/>
    <w:rsid w:val="00084ACF"/>
    <w:rsid w:val="000C4D22"/>
    <w:rsid w:val="000D4550"/>
    <w:rsid w:val="000E642C"/>
    <w:rsid w:val="001058F0"/>
    <w:rsid w:val="001142C1"/>
    <w:rsid w:val="00120CD0"/>
    <w:rsid w:val="00177B03"/>
    <w:rsid w:val="001829D5"/>
    <w:rsid w:val="00183A80"/>
    <w:rsid w:val="001B4416"/>
    <w:rsid w:val="001C1D1D"/>
    <w:rsid w:val="001C57AB"/>
    <w:rsid w:val="001D6FBA"/>
    <w:rsid w:val="002264EF"/>
    <w:rsid w:val="00230909"/>
    <w:rsid w:val="0024021C"/>
    <w:rsid w:val="00295983"/>
    <w:rsid w:val="002B1C94"/>
    <w:rsid w:val="002B6B81"/>
    <w:rsid w:val="003200D6"/>
    <w:rsid w:val="0035439B"/>
    <w:rsid w:val="003B2EA5"/>
    <w:rsid w:val="003B7058"/>
    <w:rsid w:val="003B7D1D"/>
    <w:rsid w:val="00433831"/>
    <w:rsid w:val="00470233"/>
    <w:rsid w:val="004B2DD9"/>
    <w:rsid w:val="004C5375"/>
    <w:rsid w:val="00505AE8"/>
    <w:rsid w:val="00521BD8"/>
    <w:rsid w:val="00583155"/>
    <w:rsid w:val="00644E11"/>
    <w:rsid w:val="00686F77"/>
    <w:rsid w:val="00692DA7"/>
    <w:rsid w:val="006B2C5E"/>
    <w:rsid w:val="006C2D25"/>
    <w:rsid w:val="006D1869"/>
    <w:rsid w:val="006D4371"/>
    <w:rsid w:val="007537E2"/>
    <w:rsid w:val="00797C6E"/>
    <w:rsid w:val="00812C0C"/>
    <w:rsid w:val="008304B5"/>
    <w:rsid w:val="00846989"/>
    <w:rsid w:val="00852711"/>
    <w:rsid w:val="008A7223"/>
    <w:rsid w:val="008C1B08"/>
    <w:rsid w:val="008C1C13"/>
    <w:rsid w:val="008F0A86"/>
    <w:rsid w:val="00917E83"/>
    <w:rsid w:val="0096418E"/>
    <w:rsid w:val="00975B27"/>
    <w:rsid w:val="009A757F"/>
    <w:rsid w:val="009B3890"/>
    <w:rsid w:val="009D6671"/>
    <w:rsid w:val="009D6F5F"/>
    <w:rsid w:val="009E3DD4"/>
    <w:rsid w:val="009E796A"/>
    <w:rsid w:val="009F11F8"/>
    <w:rsid w:val="00A05C18"/>
    <w:rsid w:val="00A4171B"/>
    <w:rsid w:val="00A63981"/>
    <w:rsid w:val="00A64EF9"/>
    <w:rsid w:val="00A74A4D"/>
    <w:rsid w:val="00A81903"/>
    <w:rsid w:val="00A82D22"/>
    <w:rsid w:val="00A9468F"/>
    <w:rsid w:val="00AD29D7"/>
    <w:rsid w:val="00B7583E"/>
    <w:rsid w:val="00B8081C"/>
    <w:rsid w:val="00B9241B"/>
    <w:rsid w:val="00BA64AB"/>
    <w:rsid w:val="00BF4561"/>
    <w:rsid w:val="00C31A75"/>
    <w:rsid w:val="00CA37C8"/>
    <w:rsid w:val="00CB46F3"/>
    <w:rsid w:val="00CC2D8B"/>
    <w:rsid w:val="00CD3A76"/>
    <w:rsid w:val="00CF1AA1"/>
    <w:rsid w:val="00D3019B"/>
    <w:rsid w:val="00D620E1"/>
    <w:rsid w:val="00DA1BF4"/>
    <w:rsid w:val="00DA421A"/>
    <w:rsid w:val="00DF78F6"/>
    <w:rsid w:val="00E219F8"/>
    <w:rsid w:val="00E41EEC"/>
    <w:rsid w:val="00E44745"/>
    <w:rsid w:val="00E75088"/>
    <w:rsid w:val="00EA0B66"/>
    <w:rsid w:val="00F3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45B897"/>
  <w15:chartTrackingRefBased/>
  <w15:docId w15:val="{2E6E2D22-312F-4EF6-9D1E-0F722B50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 w:cs="Arial"/>
      <w:lang w:eastAsia="zh-C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Mangal"/>
      <w:b/>
      <w:bCs/>
      <w:i/>
      <w:iCs/>
      <w:sz w:val="28"/>
      <w:szCs w:val="2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5983"/>
    <w:pPr>
      <w:keepNext/>
      <w:spacing w:before="240" w:after="60"/>
      <w:outlineLvl w:val="2"/>
    </w:pPr>
    <w:rPr>
      <w:rFonts w:ascii="Calibri Light" w:eastAsia="Times New Roman" w:hAnsi="Calibri Light" w:cs="Mangal"/>
      <w:b/>
      <w:bCs/>
      <w:sz w:val="26"/>
      <w:szCs w:val="23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eastAsia="Book Antiqua" w:hAnsi="Book Antiqua" w:cs="Book Antiqua"/>
      <w:sz w:val="26"/>
      <w:szCs w:val="18"/>
    </w:rPr>
  </w:style>
  <w:style w:type="character" w:customStyle="1" w:styleId="WW8Num2z1">
    <w:name w:val="WW8Num2z1"/>
    <w:rPr>
      <w:rFonts w:ascii="Book Antiqua" w:hAnsi="Book Antiqua" w:cs="Liberation Serif" w:hint="default"/>
      <w:b/>
    </w:rPr>
  </w:style>
  <w:style w:type="character" w:customStyle="1" w:styleId="WW8Num2z2">
    <w:name w:val="WW8Num2z2"/>
    <w:rPr>
      <w:rFonts w:ascii="Liberation Serif" w:hAnsi="Liberation Serif" w:cs="Liberation Serif"/>
    </w:rPr>
  </w:style>
  <w:style w:type="character" w:customStyle="1" w:styleId="WW8Num3z0">
    <w:name w:val="WW8Num3z0"/>
    <w:rPr>
      <w:rFonts w:ascii="Book Antiqua" w:eastAsia="Book Antiqua" w:hAnsi="Book Antiqua" w:cs="Book Antiqua"/>
      <w:sz w:val="26"/>
    </w:rPr>
  </w:style>
  <w:style w:type="character" w:customStyle="1" w:styleId="WW8Num4z0">
    <w:name w:val="WW8Num4z0"/>
    <w:rPr>
      <w:rFonts w:ascii="Book Antiqua" w:eastAsia="Book Antiqua" w:hAnsi="Book Antiqua" w:cs="Book Antiqua"/>
      <w:sz w:val="26"/>
    </w:rPr>
  </w:style>
  <w:style w:type="character" w:customStyle="1" w:styleId="WW8Num4z1">
    <w:name w:val="WW8Num4z1"/>
    <w:rPr>
      <w:rFonts w:ascii="Book Antiqua" w:hAnsi="Book Antiqua" w:cs="Liberation Serif" w:hint="default"/>
      <w:b/>
    </w:rPr>
  </w:style>
  <w:style w:type="character" w:customStyle="1" w:styleId="WW8Num4z2">
    <w:name w:val="WW8Num4z2"/>
    <w:rPr>
      <w:rFonts w:ascii="Liberation Serif" w:hAnsi="Liberation Serif" w:cs="Liberation Serif"/>
    </w:rPr>
  </w:style>
  <w:style w:type="character" w:customStyle="1" w:styleId="WW8Num5z0">
    <w:name w:val="WW8Num5z0"/>
    <w:rPr>
      <w:rFonts w:ascii="Calibri" w:eastAsia="Book Antiqua" w:hAnsi="Calibri" w:cs="Calibri" w:hint="default"/>
      <w:sz w:val="26"/>
      <w:szCs w:val="24"/>
    </w:rPr>
  </w:style>
  <w:style w:type="character" w:customStyle="1" w:styleId="WW8Num5z1">
    <w:name w:val="WW8Num5z1"/>
    <w:rPr>
      <w:rFonts w:ascii="Calibri" w:eastAsia="Calibri" w:hAnsi="Calibri" w:cs="Calibri"/>
      <w:b/>
    </w:rPr>
  </w:style>
  <w:style w:type="character" w:customStyle="1" w:styleId="WW8Num5z2">
    <w:name w:val="WW8Num5z2"/>
    <w:rPr>
      <w:rFonts w:ascii="Liberation Serif" w:hAnsi="Liberation Serif" w:cs="Liberation Serif"/>
    </w:rPr>
  </w:style>
  <w:style w:type="character" w:customStyle="1" w:styleId="WW8Num6z0">
    <w:name w:val="WW8Num6z0"/>
    <w:rPr>
      <w:rFonts w:ascii="Calibri" w:eastAsia="Book Antiqua" w:hAnsi="Calibri" w:cs="Calibri" w:hint="default"/>
      <w:sz w:val="24"/>
      <w:szCs w:val="24"/>
    </w:rPr>
  </w:style>
  <w:style w:type="character" w:customStyle="1" w:styleId="WW8Num6z1">
    <w:name w:val="WW8Num6z1"/>
    <w:rPr>
      <w:rFonts w:ascii="Book Antiqua" w:eastAsia="Book Antiqua" w:hAnsi="Book Antiqua" w:cs="Book Antiqua"/>
      <w:sz w:val="26"/>
    </w:rPr>
  </w:style>
  <w:style w:type="character" w:customStyle="1" w:styleId="WW8Num6z2">
    <w:name w:val="WW8Num6z2"/>
    <w:rPr>
      <w:rFonts w:ascii="Liberation Serif" w:hAnsi="Liberation Serif" w:cs="Liberation Serif"/>
    </w:rPr>
  </w:style>
  <w:style w:type="character" w:customStyle="1" w:styleId="WW8Num7z0">
    <w:name w:val="WW8Num7z0"/>
    <w:rPr>
      <w:rFonts w:ascii="Book Antiqua" w:eastAsia="Calibri" w:hAnsi="Book Antiqua" w:cs="Book Antiqua"/>
    </w:rPr>
  </w:style>
  <w:style w:type="character" w:customStyle="1" w:styleId="WW8Num7z1">
    <w:name w:val="WW8Num7z1"/>
    <w:rPr>
      <w:rFonts w:ascii="Calibri" w:eastAsia="Book Antiqua" w:hAnsi="Calibri" w:cs="Calibri" w:hint="default"/>
      <w:sz w:val="26"/>
      <w:szCs w:val="20"/>
    </w:rPr>
  </w:style>
  <w:style w:type="character" w:customStyle="1" w:styleId="WW8Num7z2">
    <w:name w:val="WW8Num7z2"/>
    <w:rPr>
      <w:rFonts w:ascii="Liberation Serif" w:hAnsi="Liberation Serif" w:cs="Liberation Serif"/>
    </w:rPr>
  </w:style>
  <w:style w:type="character" w:customStyle="1" w:styleId="WW8Num8z0">
    <w:name w:val="WW8Num8z0"/>
    <w:rPr>
      <w:sz w:val="18"/>
      <w:szCs w:val="18"/>
    </w:rPr>
  </w:style>
  <w:style w:type="character" w:customStyle="1" w:styleId="WW8Num8z1">
    <w:name w:val="WW8Num8z1"/>
    <w:rPr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  <w:rPr>
      <w:rFonts w:cs="Calibri"/>
      <w:color w:val="auto"/>
      <w:sz w:val="24"/>
      <w:szCs w:val="24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sz w:val="18"/>
      <w:szCs w:val="18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Book Antiqua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Book Antiqua" w:hAnsi="Book Antiqua" w:cs="Book Antiqua"/>
      <w:sz w:val="26"/>
      <w:szCs w:val="26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6"/>
      <w:szCs w:val="26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Book Antiqua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Book Antiqua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Book Antiqua" w:eastAsia="Calibri" w:hAnsi="Book Antiqua" w:cs="Book Antiqua"/>
      <w:color w:val="000000"/>
      <w:sz w:val="26"/>
      <w:szCs w:val="26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Book Antiqua" w:hAnsi="Book Antiqua" w:cs="Book Antiqua"/>
      <w:sz w:val="26"/>
      <w:szCs w:val="26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Book Antiqua" w:hAnsi="Book Antiqua" w:cs="Book Antiqua"/>
      <w:sz w:val="26"/>
      <w:szCs w:val="26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Book Antiqua" w:hAnsi="Book Antiqua" w:cs="Symbol"/>
      <w:sz w:val="26"/>
      <w:szCs w:val="26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Book Antiqua" w:hAnsi="Book Antiqua" w:cs="Book Antiqua"/>
      <w:sz w:val="26"/>
      <w:szCs w:val="26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Book Antiqua" w:hAnsi="Book Antiqua" w:cs="Book Antiqua"/>
      <w:sz w:val="26"/>
      <w:szCs w:val="26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Book Antiqua" w:hAnsi="Book Antiqua" w:cs="Book Antiqua"/>
      <w:sz w:val="26"/>
      <w:szCs w:val="26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Book Antiqua" w:hAnsi="Book Antiqua" w:cs="Book Antiqua"/>
      <w:sz w:val="26"/>
      <w:szCs w:val="26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Book Antiqua" w:hAnsi="Book Antiqua" w:cs="Book Antiqua"/>
      <w:sz w:val="26"/>
      <w:szCs w:val="2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Book Antiqua" w:hAnsi="Book Antiqua" w:cs="Book Antiqua"/>
      <w:color w:val="000000"/>
    </w:rPr>
  </w:style>
  <w:style w:type="character" w:customStyle="1" w:styleId="WW8Num46z1">
    <w:name w:val="WW8Num46z1"/>
    <w:rPr>
      <w:sz w:val="18"/>
      <w:szCs w:val="18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Book Antiqua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  <w:rPr>
      <w:rFonts w:hint="default"/>
      <w:b w:val="0"/>
    </w:rPr>
  </w:style>
  <w:style w:type="character" w:customStyle="1" w:styleId="WW8Num51z2">
    <w:name w:val="WW8Num51z2"/>
    <w:rPr>
      <w:rFonts w:hint="default"/>
      <w:sz w:val="18"/>
      <w:szCs w:val="18"/>
    </w:rPr>
  </w:style>
  <w:style w:type="character" w:customStyle="1" w:styleId="WW8Num52z0">
    <w:name w:val="WW8Num52z0"/>
    <w:rPr>
      <w:sz w:val="24"/>
      <w:szCs w:val="24"/>
    </w:rPr>
  </w:style>
  <w:style w:type="character" w:customStyle="1" w:styleId="WW8Num52z1">
    <w:name w:val="WW8Num52z1"/>
    <w:rPr>
      <w:sz w:val="20"/>
      <w:szCs w:val="20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2">
    <w:name w:val="Domyślna czcionka akapitu2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1">
    <w:name w:val="Domyślna czcionka akapitu1"/>
  </w:style>
  <w:style w:type="character" w:customStyle="1" w:styleId="WW8Num5z3">
    <w:name w:val="WW8Num5z3"/>
    <w:rPr>
      <w:rFonts w:ascii="Liberation Serif" w:hAnsi="Liberation Serif" w:cs="Liberation Serif"/>
    </w:rPr>
  </w:style>
  <w:style w:type="character" w:customStyle="1" w:styleId="WW8Num6z3">
    <w:name w:val="WW8Num6z3"/>
    <w:rPr>
      <w:rFonts w:ascii="Liberation Serif" w:hAnsi="Liberation Serif" w:cs="Liberation Serif"/>
    </w:rPr>
  </w:style>
  <w:style w:type="character" w:customStyle="1" w:styleId="WW8Num7z3">
    <w:name w:val="WW8Num7z3"/>
    <w:rPr>
      <w:rFonts w:ascii="Liberation Serif" w:hAnsi="Liberation Serif" w:cs="Liberation Serif"/>
    </w:rPr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efaultParagraphFont">
    <w:name w:val="Default Paragraph Font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ascii="Book Antiqua" w:hAnsi="Book Antiqua" w:cs="Book Antiqua"/>
      <w:b w:val="0"/>
      <w:i w:val="0"/>
      <w:sz w:val="26"/>
      <w:szCs w:val="26"/>
    </w:rPr>
  </w:style>
  <w:style w:type="character" w:customStyle="1" w:styleId="ListLabel3">
    <w:name w:val="ListLabel 3"/>
    <w:rPr>
      <w:rFonts w:ascii="Book Antiqua" w:hAnsi="Book Antiqua" w:cs="Book Antiqua"/>
      <w:sz w:val="26"/>
      <w:szCs w:val="26"/>
    </w:rPr>
  </w:style>
  <w:style w:type="character" w:customStyle="1" w:styleId="ListLabel5">
    <w:name w:val="ListLabel 5"/>
    <w:rPr>
      <w:rFonts w:ascii="Book Antiqua" w:hAnsi="Book Antiqua" w:cs="Book Antiqua"/>
      <w:sz w:val="26"/>
      <w:szCs w:val="26"/>
    </w:rPr>
  </w:style>
  <w:style w:type="character" w:customStyle="1" w:styleId="ListLabel21">
    <w:name w:val="ListLabel 21"/>
    <w:rPr>
      <w:rFonts w:ascii="Book Antiqua" w:hAnsi="Book Antiqua" w:cs="Book Antiqua"/>
      <w:sz w:val="26"/>
      <w:szCs w:val="26"/>
    </w:rPr>
  </w:style>
  <w:style w:type="character" w:styleId="Hipercze">
    <w:name w:val="Hyperlink"/>
    <w:rPr>
      <w:color w:val="000080"/>
      <w:u w:val="single"/>
      <w:lang/>
    </w:rPr>
  </w:style>
  <w:style w:type="character" w:customStyle="1" w:styleId="ListLabel15">
    <w:name w:val="ListLabel 15"/>
    <w:rPr>
      <w:rFonts w:ascii="Book Antiqua" w:hAnsi="Book Antiqua" w:cs="Book Antiqua"/>
      <w:sz w:val="26"/>
      <w:szCs w:val="26"/>
    </w:rPr>
  </w:style>
  <w:style w:type="character" w:customStyle="1" w:styleId="ListLabel18">
    <w:name w:val="ListLabel 18"/>
    <w:rPr>
      <w:rFonts w:ascii="Book Antiqua" w:hAnsi="Book Antiqua" w:cs="Symbol"/>
      <w:sz w:val="26"/>
      <w:szCs w:val="26"/>
    </w:rPr>
  </w:style>
  <w:style w:type="character" w:customStyle="1" w:styleId="ListLabel20">
    <w:name w:val="ListLabel 20"/>
    <w:rPr>
      <w:rFonts w:ascii="Book Antiqua" w:hAnsi="Book Antiqua" w:cs="Book Antiqua"/>
      <w:sz w:val="26"/>
      <w:szCs w:val="26"/>
    </w:rPr>
  </w:style>
  <w:style w:type="character" w:customStyle="1" w:styleId="ListLabel14">
    <w:name w:val="ListLabel 14"/>
    <w:rPr>
      <w:rFonts w:ascii="Book Antiqua" w:hAnsi="Book Antiqua" w:cs="Book Antiqua"/>
      <w:sz w:val="26"/>
      <w:szCs w:val="26"/>
    </w:rPr>
  </w:style>
  <w:style w:type="character" w:customStyle="1" w:styleId="ListLabel19">
    <w:name w:val="ListLabel 19"/>
    <w:rPr>
      <w:rFonts w:ascii="Book Antiqua" w:hAnsi="Book Antiqua" w:cs="Book Antiqua"/>
      <w:sz w:val="26"/>
      <w:szCs w:val="26"/>
    </w:rPr>
  </w:style>
  <w:style w:type="character" w:customStyle="1" w:styleId="ListLabel17">
    <w:name w:val="ListLabel 17"/>
    <w:rPr>
      <w:rFonts w:ascii="Book Antiqua" w:hAnsi="Book Antiqua" w:cs="Book Antiqua"/>
      <w:sz w:val="26"/>
      <w:szCs w:val="26"/>
    </w:rPr>
  </w:style>
  <w:style w:type="character" w:customStyle="1" w:styleId="ListLabel16">
    <w:name w:val="ListLabel 16"/>
    <w:rPr>
      <w:rFonts w:ascii="Book Antiqua" w:hAnsi="Book Antiqua" w:cs="Book Antiqua"/>
      <w:sz w:val="26"/>
      <w:szCs w:val="26"/>
    </w:rPr>
  </w:style>
  <w:style w:type="character" w:customStyle="1" w:styleId="TekstdymkaZnak">
    <w:name w:val="Tekst dymka Znak"/>
    <w:rPr>
      <w:rFonts w:ascii="Tahoma" w:eastAsia="Calibri" w:hAnsi="Tahoma" w:cs="Mangal"/>
      <w:sz w:val="16"/>
      <w:szCs w:val="14"/>
      <w:lang w:eastAsia="zh-CN" w:bidi="hi-I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Mangal"/>
      <w:szCs w:val="18"/>
      <w:lang w:eastAsia="zh-CN" w:bidi="hi-IN"/>
    </w:rPr>
  </w:style>
  <w:style w:type="character" w:customStyle="1" w:styleId="TematkomentarzaZnak">
    <w:name w:val="Temat komentarza Znak"/>
    <w:rPr>
      <w:rFonts w:ascii="Calibri" w:eastAsia="Calibri" w:hAnsi="Calibri" w:cs="Mangal"/>
      <w:b/>
      <w:bCs/>
      <w:szCs w:val="18"/>
      <w:lang w:eastAsia="zh-CN" w:bidi="hi-IN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Mangal"/>
      <w:szCs w:val="18"/>
      <w:lang w:eastAsia="zh-CN" w:bidi="hi-IN"/>
    </w:rPr>
  </w:style>
  <w:style w:type="character" w:customStyle="1" w:styleId="TekstprzypisudolnegoZnak">
    <w:name w:val="Tekst przypisu dolnego Znak"/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TekstprzypisudolnegoZnak1">
    <w:name w:val="Tekst przypisu dolnego Znak1"/>
    <w:rPr>
      <w:rFonts w:ascii="Calibri" w:eastAsia="Calibri" w:hAnsi="Calibri" w:cs="Mangal"/>
      <w:szCs w:val="18"/>
      <w:lang w:eastAsia="zh-CN" w:bidi="hi-IN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NagwekZnak">
    <w:name w:val="Nagłówek Znak"/>
    <w:uiPriority w:val="99"/>
    <w:rPr>
      <w:rFonts w:ascii="Calibri" w:eastAsia="Calibri" w:hAnsi="Calibri" w:cs="Mangal"/>
      <w:szCs w:val="18"/>
      <w:lang w:eastAsia="zh-CN" w:bidi="hi-IN"/>
    </w:rPr>
  </w:style>
  <w:style w:type="character" w:customStyle="1" w:styleId="StopkaZnak">
    <w:name w:val="Stopka Znak"/>
    <w:rPr>
      <w:rFonts w:ascii="Calibri" w:eastAsia="Calibri" w:hAnsi="Calibri" w:cs="Mangal"/>
      <w:szCs w:val="18"/>
      <w:lang w:eastAsia="zh-CN" w:bidi="hi-IN"/>
    </w:rPr>
  </w:style>
  <w:style w:type="character" w:customStyle="1" w:styleId="Nagwek2Znak">
    <w:name w:val="Nagłówek 2 Znak"/>
    <w:rPr>
      <w:rFonts w:ascii="Calibri Light" w:eastAsia="Times New Roman" w:hAnsi="Calibri Light" w:cs="Mangal"/>
      <w:b/>
      <w:bCs/>
      <w:i/>
      <w:iCs/>
      <w:sz w:val="28"/>
      <w:szCs w:val="25"/>
      <w:lang w:eastAsia="zh-CN" w:bidi="hi-IN"/>
    </w:rPr>
  </w:style>
  <w:style w:type="character" w:customStyle="1" w:styleId="TekstpodstawowywcityZnak">
    <w:name w:val="Tekst podstawowy wcięty Znak"/>
    <w:rPr>
      <w:rFonts w:ascii="Calibri" w:eastAsia="Calibri" w:hAnsi="Calibri" w:cs="Mangal"/>
      <w:szCs w:val="18"/>
      <w:lang w:eastAsia="zh-CN" w:bidi="hi-I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after="200"/>
      <w:ind w:left="720"/>
      <w:contextualSpacing/>
    </w:pPr>
  </w:style>
  <w:style w:type="paragraph" w:customStyle="1" w:styleId="Tekstpodstawowy21">
    <w:name w:val="Tekst podstawowy 21"/>
    <w:basedOn w:val="Normalny"/>
    <w:pPr>
      <w:jc w:val="both"/>
    </w:pPr>
  </w:style>
  <w:style w:type="paragraph" w:customStyle="1" w:styleId="ListParagraph">
    <w:name w:val="List Paragraph"/>
    <w:basedOn w:val="Normalny"/>
    <w:pPr>
      <w:ind w:left="720"/>
      <w:contextualSpacing/>
    </w:p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 w:val="28"/>
    </w:rPr>
  </w:style>
  <w:style w:type="paragraph" w:customStyle="1" w:styleId="NoSpacing">
    <w:name w:val="No Spacing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styleId="Tekstdymka">
    <w:name w:val="Balloon Text"/>
    <w:basedOn w:val="Normalny"/>
    <w:rPr>
      <w:rFonts w:ascii="Tahoma" w:hAnsi="Tahoma" w:cs="Mangal"/>
      <w:sz w:val="16"/>
      <w:szCs w:val="14"/>
    </w:rPr>
  </w:style>
  <w:style w:type="paragraph" w:customStyle="1" w:styleId="Tekstkomentarza1">
    <w:name w:val="Tekst komentarza1"/>
    <w:basedOn w:val="Normalny"/>
    <w:rPr>
      <w:rFonts w:cs="Mangal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komentarza2">
    <w:name w:val="Tekst komentarza2"/>
    <w:basedOn w:val="Normalny"/>
    <w:rPr>
      <w:rFonts w:cs="Mangal"/>
      <w:szCs w:val="18"/>
      <w:lang w:val="x-none"/>
    </w:rPr>
  </w:style>
  <w:style w:type="paragraph" w:customStyle="1" w:styleId="Nazwad2a">
    <w:name w:val="Nazw_ad2a"/>
    <w:basedOn w:val="Normalny"/>
    <w:pPr>
      <w:keepNext/>
      <w:widowControl w:val="0"/>
      <w:spacing w:after="240"/>
      <w:jc w:val="center"/>
    </w:pPr>
    <w:rPr>
      <w:rFonts w:ascii="Garamond" w:eastAsia="SimSun" w:hAnsi="Garamond" w:cs="Garamond"/>
      <w:b/>
      <w:iCs/>
      <w:caps/>
      <w:kern w:val="2"/>
      <w:szCs w:val="28"/>
    </w:rPr>
  </w:style>
  <w:style w:type="paragraph" w:customStyle="1" w:styleId="Nazwad3">
    <w:name w:val="Nazw_ad3"/>
    <w:basedOn w:val="Normalny"/>
    <w:pPr>
      <w:widowControl w:val="0"/>
      <w:spacing w:before="60"/>
      <w:jc w:val="center"/>
    </w:pPr>
    <w:rPr>
      <w:rFonts w:ascii="Arial" w:eastAsia="SimSun" w:hAnsi="Arial"/>
      <w:kern w:val="2"/>
      <w:szCs w:val="15"/>
    </w:rPr>
  </w:style>
  <w:style w:type="paragraph" w:styleId="Tekstprzypisudolnego">
    <w:name w:val="footnote text"/>
    <w:basedOn w:val="Normalny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18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Mangal"/>
      <w:szCs w:val="18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Nierozpoznanawzmianka">
    <w:name w:val="Unresolved Mention"/>
    <w:uiPriority w:val="99"/>
    <w:semiHidden/>
    <w:unhideWhenUsed/>
    <w:rsid w:val="009D6671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semiHidden/>
    <w:rsid w:val="00295983"/>
    <w:rPr>
      <w:rFonts w:ascii="Calibri Light" w:eastAsia="Times New Roman" w:hAnsi="Calibri Light" w:cs="Mangal"/>
      <w:b/>
      <w:bCs/>
      <w:sz w:val="26"/>
      <w:szCs w:val="2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Gołąb</dc:creator>
  <cp:keywords/>
  <cp:lastModifiedBy>Wioletta Lipka</cp:lastModifiedBy>
  <cp:revision>2</cp:revision>
  <cp:lastPrinted>2021-10-29T09:51:00Z</cp:lastPrinted>
  <dcterms:created xsi:type="dcterms:W3CDTF">2026-03-17T11:27:00Z</dcterms:created>
  <dcterms:modified xsi:type="dcterms:W3CDTF">2026-03-17T11:27:00Z</dcterms:modified>
</cp:coreProperties>
</file>